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94C0"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066B4B2B" w14:textId="77777777"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nr  </w:t>
      </w:r>
      <w:r w:rsidR="00BF6E32" w:rsidRPr="000515AA">
        <w:rPr>
          <w:rFonts w:ascii="Arial" w:hAnsi="Arial" w:cs="Arial"/>
          <w:bCs/>
          <w:sz w:val="20"/>
          <w:szCs w:val="20"/>
        </w:rPr>
        <w:t>3</w:t>
      </w:r>
      <w:r w:rsidRPr="000515AA">
        <w:rPr>
          <w:rFonts w:ascii="Arial" w:hAnsi="Arial" w:cs="Arial"/>
          <w:bCs/>
          <w:sz w:val="20"/>
          <w:szCs w:val="20"/>
        </w:rPr>
        <w:t xml:space="preserve"> do SWZ</w:t>
      </w:r>
    </w:p>
    <w:p w14:paraId="5D2F53B0" w14:textId="77777777" w:rsidR="00122046" w:rsidRPr="000515AA" w:rsidRDefault="00122046" w:rsidP="00552E30">
      <w:pPr>
        <w:ind w:left="5246" w:firstLine="708"/>
        <w:jc w:val="right"/>
        <w:rPr>
          <w:rFonts w:ascii="Arial" w:hAnsi="Arial" w:cs="Arial"/>
          <w:bCs/>
          <w:sz w:val="20"/>
          <w:szCs w:val="20"/>
        </w:rPr>
      </w:pPr>
    </w:p>
    <w:p w14:paraId="7BAA6113" w14:textId="77777777" w:rsidR="005F0552" w:rsidRPr="001A1F98" w:rsidRDefault="005F0552" w:rsidP="00E73BCF">
      <w:pPr>
        <w:spacing w:line="276" w:lineRule="auto"/>
        <w:ind w:left="5246" w:firstLine="424"/>
        <w:rPr>
          <w:rFonts w:ascii="Arial" w:hAnsi="Arial" w:cs="Arial"/>
          <w:b/>
          <w:sz w:val="20"/>
          <w:szCs w:val="20"/>
          <w:u w:val="single"/>
        </w:rPr>
      </w:pPr>
      <w:r w:rsidRPr="001A1F98">
        <w:rPr>
          <w:rFonts w:ascii="Arial" w:hAnsi="Arial" w:cs="Arial"/>
          <w:b/>
          <w:sz w:val="20"/>
          <w:szCs w:val="20"/>
          <w:u w:val="single"/>
        </w:rPr>
        <w:t>Zamawiający:</w:t>
      </w:r>
    </w:p>
    <w:p w14:paraId="525B0372" w14:textId="485BA8A4" w:rsidR="005F0552" w:rsidRPr="001A1F98" w:rsidRDefault="005F0552" w:rsidP="00E73B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Powiatowy Zarząd Dróg w Bochni</w:t>
      </w:r>
    </w:p>
    <w:p w14:paraId="08A01BD6" w14:textId="77777777" w:rsidR="005F0552" w:rsidRPr="001A1F98" w:rsidRDefault="005F0552" w:rsidP="00E73B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z/s w Nowym Wiśniczu</w:t>
      </w:r>
    </w:p>
    <w:p w14:paraId="0158980B" w14:textId="77777777" w:rsidR="005F0552" w:rsidRPr="001A1F98" w:rsidRDefault="005F0552" w:rsidP="00E73B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ul. Limanowska 11</w:t>
      </w:r>
    </w:p>
    <w:p w14:paraId="3ECD936C" w14:textId="77777777" w:rsidR="005F0552" w:rsidRPr="001A1F98" w:rsidRDefault="005F0552" w:rsidP="00E73B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32-720 Nowy Wiśnicz</w:t>
      </w:r>
    </w:p>
    <w:p w14:paraId="6F9D5D44"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030FE681" w14:textId="4A649CFF"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140A8C74" w14:textId="238FA11C"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409C">
        <w:rPr>
          <w:rFonts w:ascii="Arial" w:hAnsi="Arial" w:cs="Arial"/>
          <w:i/>
          <w:sz w:val="20"/>
          <w:szCs w:val="20"/>
        </w:rPr>
        <w:t>..</w:t>
      </w:r>
      <w:r w:rsidRPr="001A1F98">
        <w:rPr>
          <w:rFonts w:ascii="Arial" w:hAnsi="Arial" w:cs="Arial"/>
          <w:i/>
          <w:sz w:val="20"/>
          <w:szCs w:val="20"/>
        </w:rPr>
        <w:t>……</w:t>
      </w:r>
    </w:p>
    <w:p w14:paraId="73BAEA59"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64BD4F9E"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4DA440D5" w14:textId="3041272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157FC74" w14:textId="77777777" w:rsidR="005F0552"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01ECC89D" w14:textId="77777777" w:rsidR="00D35C03" w:rsidRPr="001A1F98" w:rsidRDefault="00D35C03" w:rsidP="005F0552">
      <w:pPr>
        <w:ind w:right="5953"/>
        <w:rPr>
          <w:rFonts w:ascii="Arial" w:hAnsi="Arial" w:cs="Arial"/>
          <w:i/>
          <w:sz w:val="16"/>
          <w:szCs w:val="16"/>
        </w:rPr>
      </w:pPr>
    </w:p>
    <w:p w14:paraId="177CB626" w14:textId="77777777"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266498A3" w14:textId="77777777"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C406DF8" w14:textId="6D993836"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w:t>
      </w:r>
    </w:p>
    <w:p w14:paraId="4EC7AB3E" w14:textId="77777777" w:rsidR="00552E30" w:rsidRPr="005F0552" w:rsidRDefault="00552E30" w:rsidP="001C657E">
      <w:pPr>
        <w:spacing w:line="276" w:lineRule="auto"/>
        <w:jc w:val="center"/>
        <w:rPr>
          <w:rFonts w:ascii="Arial" w:hAnsi="Arial" w:cs="Arial"/>
          <w:b/>
          <w:sz w:val="12"/>
          <w:szCs w:val="12"/>
        </w:rPr>
      </w:pPr>
    </w:p>
    <w:p w14:paraId="5D0155F1"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198A3338" w14:textId="59B585D5" w:rsidR="00E73BCF" w:rsidRPr="0076798B" w:rsidRDefault="00E73BCF" w:rsidP="00E73BCF">
      <w:pPr>
        <w:spacing w:line="276" w:lineRule="auto"/>
        <w:jc w:val="both"/>
        <w:rPr>
          <w:rFonts w:ascii="Arial" w:hAnsi="Arial" w:cs="Arial"/>
          <w:sz w:val="20"/>
          <w:szCs w:val="20"/>
        </w:rPr>
      </w:pPr>
      <w:r w:rsidRPr="0017065C">
        <w:rPr>
          <w:rFonts w:ascii="Arial" w:hAnsi="Arial" w:cs="Arial"/>
          <w:sz w:val="20"/>
          <w:szCs w:val="20"/>
        </w:rPr>
        <w:t xml:space="preserve">Na potrzeby postępowania o udzielenie zamówienia publicznego pn.: </w:t>
      </w:r>
      <w:bookmarkStart w:id="0" w:name="_Hlk195008570"/>
      <w:r w:rsidR="00D35C03" w:rsidRPr="00480281">
        <w:rPr>
          <w:rFonts w:ascii="Arial" w:hAnsi="Arial" w:cs="Arial"/>
          <w:b/>
          <w:bCs/>
          <w:sz w:val="20"/>
          <w:szCs w:val="20"/>
        </w:rPr>
        <w:t>Przebudowa drogi powiatowej nr 2095K</w:t>
      </w:r>
      <w:r w:rsidR="00D35C03">
        <w:rPr>
          <w:rFonts w:ascii="Arial" w:hAnsi="Arial" w:cs="Arial"/>
          <w:b/>
          <w:bCs/>
          <w:sz w:val="20"/>
          <w:szCs w:val="20"/>
        </w:rPr>
        <w:t xml:space="preserve"> </w:t>
      </w:r>
      <w:r w:rsidR="00D35C03" w:rsidRPr="00480281">
        <w:rPr>
          <w:rFonts w:ascii="Arial" w:hAnsi="Arial" w:cs="Arial"/>
          <w:b/>
          <w:bCs/>
          <w:sz w:val="20"/>
          <w:szCs w:val="20"/>
        </w:rPr>
        <w:t>na odcinku I - w km od 3+927,00 do km 6+043,00</w:t>
      </w:r>
      <w:r w:rsidR="00D35C03">
        <w:rPr>
          <w:rFonts w:ascii="Arial" w:hAnsi="Arial" w:cs="Arial"/>
          <w:sz w:val="20"/>
          <w:szCs w:val="20"/>
        </w:rPr>
        <w:t xml:space="preserve"> </w:t>
      </w:r>
      <w:r w:rsidR="00D35C03" w:rsidRPr="00480281">
        <w:rPr>
          <w:rFonts w:ascii="Arial" w:hAnsi="Arial" w:cs="Arial"/>
          <w:b/>
          <w:bCs/>
          <w:sz w:val="20"/>
          <w:szCs w:val="20"/>
        </w:rPr>
        <w:t>na odcinku II - w km 6+045,70 do km 6+136,91</w:t>
      </w:r>
      <w:r w:rsidR="00D35C03">
        <w:rPr>
          <w:rFonts w:ascii="Arial" w:hAnsi="Arial" w:cs="Arial"/>
          <w:b/>
          <w:bCs/>
          <w:sz w:val="20"/>
          <w:szCs w:val="20"/>
        </w:rPr>
        <w:t xml:space="preserve"> </w:t>
      </w:r>
      <w:r w:rsidR="00D35C03" w:rsidRPr="00480281">
        <w:rPr>
          <w:rFonts w:ascii="Arial" w:hAnsi="Arial" w:cs="Arial"/>
          <w:b/>
          <w:bCs/>
          <w:sz w:val="20"/>
          <w:szCs w:val="20"/>
        </w:rPr>
        <w:t>w miejscowości Łąkta Dolna, Powiat Bocheński</w:t>
      </w:r>
      <w:bookmarkEnd w:id="0"/>
      <w:r w:rsidR="00D35C03">
        <w:rPr>
          <w:rFonts w:ascii="Arial" w:hAnsi="Arial" w:cs="Arial"/>
          <w:sz w:val="20"/>
          <w:szCs w:val="20"/>
        </w:rPr>
        <w:t xml:space="preserve"> </w:t>
      </w:r>
      <w:r w:rsidR="00D35C03" w:rsidRPr="0017065C">
        <w:rPr>
          <w:rFonts w:ascii="Arial" w:hAnsi="Arial" w:cs="Arial"/>
          <w:b/>
          <w:bCs/>
          <w:sz w:val="20"/>
          <w:szCs w:val="20"/>
        </w:rPr>
        <w:t>–</w:t>
      </w:r>
      <w:r w:rsidR="00D35C03" w:rsidRPr="0017065C">
        <w:rPr>
          <w:rFonts w:ascii="Arial" w:hAnsi="Arial" w:cs="Arial"/>
          <w:b/>
          <w:sz w:val="20"/>
          <w:szCs w:val="20"/>
        </w:rPr>
        <w:t xml:space="preserve"> </w:t>
      </w:r>
      <w:r w:rsidR="00D35C03" w:rsidRPr="0017065C">
        <w:rPr>
          <w:rFonts w:ascii="Arial" w:hAnsi="Arial" w:cs="Arial"/>
          <w:b/>
          <w:bCs/>
          <w:sz w:val="20"/>
          <w:szCs w:val="20"/>
        </w:rPr>
        <w:t>znak: ZP.271.</w:t>
      </w:r>
      <w:r w:rsidR="00D35C03">
        <w:rPr>
          <w:rFonts w:ascii="Arial" w:hAnsi="Arial" w:cs="Arial"/>
          <w:b/>
          <w:bCs/>
          <w:sz w:val="20"/>
          <w:szCs w:val="20"/>
        </w:rPr>
        <w:t>17.2026</w:t>
      </w:r>
      <w:r w:rsidR="00D35C03" w:rsidRPr="0017065C">
        <w:rPr>
          <w:rFonts w:ascii="Arial" w:hAnsi="Arial" w:cs="Arial"/>
          <w:b/>
          <w:sz w:val="20"/>
          <w:szCs w:val="20"/>
        </w:rPr>
        <w:t>,</w:t>
      </w:r>
      <w:r w:rsidR="004114F2">
        <w:rPr>
          <w:rFonts w:ascii="Arial" w:hAnsi="Arial" w:cs="Arial"/>
          <w:b/>
          <w:sz w:val="20"/>
          <w:szCs w:val="20"/>
        </w:rPr>
        <w:t xml:space="preserve"> </w:t>
      </w:r>
      <w:r w:rsidRPr="0017065C">
        <w:rPr>
          <w:rFonts w:ascii="Arial" w:hAnsi="Arial" w:cs="Arial"/>
          <w:sz w:val="20"/>
          <w:szCs w:val="20"/>
        </w:rPr>
        <w:t>prowadzonego przez Powiatowy Zarząd Dróg w</w:t>
      </w:r>
      <w:r w:rsidR="004114F2">
        <w:rPr>
          <w:rFonts w:ascii="Arial" w:hAnsi="Arial" w:cs="Arial"/>
          <w:sz w:val="20"/>
          <w:szCs w:val="20"/>
        </w:rPr>
        <w:t xml:space="preserve"> </w:t>
      </w:r>
      <w:r w:rsidRPr="0017065C">
        <w:rPr>
          <w:rFonts w:ascii="Arial" w:hAnsi="Arial" w:cs="Arial"/>
          <w:sz w:val="20"/>
          <w:szCs w:val="20"/>
        </w:rPr>
        <w:t>Bochni z</w:t>
      </w:r>
      <w:r w:rsidR="000F7AA7">
        <w:rPr>
          <w:rFonts w:ascii="Arial" w:hAnsi="Arial" w:cs="Arial"/>
          <w:sz w:val="20"/>
          <w:szCs w:val="20"/>
        </w:rPr>
        <w:t xml:space="preserve"> </w:t>
      </w:r>
      <w:r w:rsidRPr="0017065C">
        <w:rPr>
          <w:rFonts w:ascii="Arial" w:hAnsi="Arial" w:cs="Arial"/>
          <w:sz w:val="20"/>
          <w:szCs w:val="20"/>
        </w:rPr>
        <w:t>s</w:t>
      </w:r>
      <w:r>
        <w:rPr>
          <w:rFonts w:ascii="Arial" w:hAnsi="Arial" w:cs="Arial"/>
          <w:sz w:val="20"/>
          <w:szCs w:val="20"/>
        </w:rPr>
        <w:t>iedzibą</w:t>
      </w:r>
      <w:r w:rsidRPr="0017065C">
        <w:rPr>
          <w:rFonts w:ascii="Arial" w:hAnsi="Arial" w:cs="Arial"/>
          <w:sz w:val="20"/>
          <w:szCs w:val="20"/>
        </w:rPr>
        <w:t xml:space="preserve"> w</w:t>
      </w:r>
      <w:r>
        <w:rPr>
          <w:rFonts w:ascii="Arial" w:hAnsi="Arial" w:cs="Arial"/>
          <w:sz w:val="20"/>
          <w:szCs w:val="20"/>
        </w:rPr>
        <w:t xml:space="preserve"> </w:t>
      </w:r>
      <w:r w:rsidRPr="0017065C">
        <w:rPr>
          <w:rFonts w:ascii="Arial" w:hAnsi="Arial" w:cs="Arial"/>
          <w:sz w:val="20"/>
          <w:szCs w:val="20"/>
        </w:rPr>
        <w:t>Nowym Wiśniczu</w:t>
      </w:r>
      <w:r>
        <w:rPr>
          <w:rFonts w:ascii="Arial" w:hAnsi="Arial" w:cs="Arial"/>
          <w:sz w:val="20"/>
          <w:szCs w:val="20"/>
        </w:rPr>
        <w:t xml:space="preserve"> </w:t>
      </w:r>
      <w:r w:rsidRPr="0017065C">
        <w:rPr>
          <w:rFonts w:ascii="Arial" w:hAnsi="Arial" w:cs="Arial"/>
          <w:sz w:val="20"/>
          <w:szCs w:val="20"/>
        </w:rPr>
        <w:t>oświadczam, co</w:t>
      </w:r>
      <w:r>
        <w:rPr>
          <w:rFonts w:ascii="Arial" w:hAnsi="Arial" w:cs="Arial"/>
          <w:sz w:val="20"/>
          <w:szCs w:val="20"/>
        </w:rPr>
        <w:t xml:space="preserve"> </w:t>
      </w:r>
      <w:r w:rsidRPr="0017065C">
        <w:rPr>
          <w:rFonts w:ascii="Arial" w:hAnsi="Arial" w:cs="Arial"/>
          <w:sz w:val="20"/>
          <w:szCs w:val="20"/>
        </w:rPr>
        <w:t>następuje:</w:t>
      </w:r>
    </w:p>
    <w:p w14:paraId="3227AEC7" w14:textId="77777777" w:rsidR="00552E30" w:rsidRPr="000515AA" w:rsidRDefault="00552E30" w:rsidP="001C657E">
      <w:pPr>
        <w:spacing w:line="276" w:lineRule="auto"/>
        <w:jc w:val="both"/>
        <w:rPr>
          <w:rFonts w:ascii="Arial" w:hAnsi="Arial" w:cs="Arial"/>
          <w:sz w:val="20"/>
          <w:szCs w:val="20"/>
        </w:rPr>
      </w:pPr>
    </w:p>
    <w:p w14:paraId="3768E6B4" w14:textId="77777777" w:rsidR="00552E30" w:rsidRPr="000515AA" w:rsidRDefault="00552E30" w:rsidP="001C657E">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792BA8C1" w14:textId="77777777" w:rsidR="00D35C03" w:rsidRDefault="00D35C03" w:rsidP="001C657E">
      <w:pPr>
        <w:spacing w:line="276" w:lineRule="auto"/>
        <w:jc w:val="both"/>
        <w:rPr>
          <w:rFonts w:ascii="Arial" w:hAnsi="Arial" w:cs="Arial"/>
          <w:sz w:val="20"/>
          <w:szCs w:val="20"/>
        </w:rPr>
      </w:pPr>
    </w:p>
    <w:p w14:paraId="4E675C22" w14:textId="3F59F57E"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spełniam warunki udziału w postępowaniu określone przez Zamawiającego w</w:t>
      </w:r>
      <w:r w:rsidR="00C91CD1">
        <w:rPr>
          <w:rFonts w:ascii="Arial" w:hAnsi="Arial" w:cs="Arial"/>
          <w:sz w:val="20"/>
          <w:szCs w:val="20"/>
        </w:rPr>
        <w:t> </w:t>
      </w:r>
      <w:r w:rsidRPr="000515AA">
        <w:rPr>
          <w:rFonts w:ascii="Arial" w:hAnsi="Arial" w:cs="Arial"/>
          <w:sz w:val="20"/>
          <w:szCs w:val="20"/>
        </w:rPr>
        <w:t>Specyfikacji Warunków Zamówienia w zakresie:</w:t>
      </w:r>
    </w:p>
    <w:p w14:paraId="6E466EE6"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w:t>
      </w:r>
      <w:r w:rsidR="00D35C3F">
        <w:rPr>
          <w:rFonts w:ascii="Arial" w:hAnsi="Arial" w:cs="Arial"/>
          <w:sz w:val="20"/>
          <w:szCs w:val="20"/>
        </w:rPr>
        <w:t> </w:t>
      </w:r>
      <w:r w:rsidRPr="000515AA">
        <w:rPr>
          <w:rFonts w:ascii="Arial" w:hAnsi="Arial" w:cs="Arial"/>
          <w:sz w:val="20"/>
          <w:szCs w:val="20"/>
        </w:rPr>
        <w:t>odrębnych przepisów – zgodnie z warunkami określonymi przez zamawiającego,</w:t>
      </w:r>
    </w:p>
    <w:p w14:paraId="1F1952A3"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2983EC0A"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450317A5" w14:textId="77777777" w:rsidR="00552E30" w:rsidRPr="000515AA" w:rsidRDefault="00552E30" w:rsidP="001C657E">
      <w:pPr>
        <w:spacing w:line="276" w:lineRule="auto"/>
        <w:ind w:left="5664" w:firstLine="708"/>
        <w:jc w:val="both"/>
        <w:rPr>
          <w:rFonts w:ascii="Arial" w:hAnsi="Arial" w:cs="Arial"/>
          <w:i/>
          <w:sz w:val="16"/>
          <w:szCs w:val="16"/>
        </w:rPr>
      </w:pPr>
    </w:p>
    <w:p w14:paraId="22AEF0E1" w14:textId="77777777" w:rsidR="00552E30" w:rsidRPr="000515AA" w:rsidRDefault="00552E30" w:rsidP="001C657E">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53E2D032" w14:textId="77777777" w:rsidR="00D35C03" w:rsidRDefault="00D35C03" w:rsidP="001C657E">
      <w:pPr>
        <w:spacing w:line="276" w:lineRule="auto"/>
        <w:jc w:val="both"/>
        <w:rPr>
          <w:rFonts w:ascii="Arial" w:hAnsi="Arial" w:cs="Arial"/>
          <w:sz w:val="20"/>
          <w:szCs w:val="20"/>
        </w:rPr>
      </w:pPr>
    </w:p>
    <w:p w14:paraId="2C5BBCB5" w14:textId="53C551E0"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r w:rsidRPr="000515AA">
        <w:rPr>
          <w:rFonts w:ascii="Arial" w:hAnsi="Arial" w:cs="Arial"/>
          <w:sz w:val="20"/>
          <w:szCs w:val="20"/>
        </w:rPr>
        <w:t>ych</w:t>
      </w:r>
      <w:proofErr w:type="spellEnd"/>
      <w:r w:rsidRPr="000515AA">
        <w:rPr>
          <w:rFonts w:ascii="Arial" w:hAnsi="Arial" w:cs="Arial"/>
          <w:sz w:val="20"/>
          <w:szCs w:val="20"/>
        </w:rPr>
        <w:t xml:space="preserve">  podmiotu/ów: ………………………………………………………………………………………………………………………</w:t>
      </w:r>
    </w:p>
    <w:p w14:paraId="566344D8" w14:textId="6799D526" w:rsidR="00552E30" w:rsidRPr="000515AA" w:rsidRDefault="00552E30" w:rsidP="00552E30">
      <w:pPr>
        <w:spacing w:line="276" w:lineRule="auto"/>
        <w:rPr>
          <w:rFonts w:ascii="Arial" w:hAnsi="Arial" w:cs="Arial"/>
          <w:sz w:val="20"/>
          <w:szCs w:val="20"/>
        </w:rPr>
      </w:pPr>
      <w:r w:rsidRPr="000515AA">
        <w:rPr>
          <w:rFonts w:ascii="Arial" w:hAnsi="Arial" w:cs="Arial"/>
          <w:sz w:val="20"/>
          <w:szCs w:val="20"/>
        </w:rPr>
        <w:t>w następującym zakresie: ………………………………………………………………………………………………………………………</w:t>
      </w:r>
    </w:p>
    <w:p w14:paraId="3954EB2F"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09CF4651" w14:textId="77777777" w:rsidR="00552E30" w:rsidRDefault="00552E30" w:rsidP="00D35C03">
      <w:pPr>
        <w:rPr>
          <w:rFonts w:ascii="Arial" w:hAnsi="Arial" w:cs="Arial"/>
          <w:i/>
          <w:sz w:val="20"/>
          <w:szCs w:val="20"/>
        </w:rPr>
      </w:pPr>
    </w:p>
    <w:p w14:paraId="100F7DD4" w14:textId="77777777" w:rsidR="00D35C03" w:rsidRPr="00613F1D" w:rsidRDefault="00D35C03" w:rsidP="00D35C03">
      <w:pPr>
        <w:shd w:val="clear" w:color="auto" w:fill="BFBFBF"/>
        <w:spacing w:line="360" w:lineRule="auto"/>
        <w:jc w:val="both"/>
        <w:rPr>
          <w:rFonts w:ascii="Arial" w:hAnsi="Arial" w:cs="Arial"/>
          <w:b/>
          <w:sz w:val="20"/>
          <w:szCs w:val="20"/>
        </w:rPr>
      </w:pPr>
      <w:r w:rsidRPr="00613F1D">
        <w:rPr>
          <w:rFonts w:ascii="Arial" w:hAnsi="Arial" w:cs="Arial"/>
          <w:b/>
          <w:sz w:val="20"/>
          <w:szCs w:val="20"/>
        </w:rPr>
        <w:t>OŚWIADCZENIE NT. CERTYFIKACJI WYKONAWCY ZAMÓWIENIA PUBLICZNEGO:</w:t>
      </w:r>
    </w:p>
    <w:p w14:paraId="3D5AE949" w14:textId="77777777" w:rsidR="00D35C03" w:rsidRPr="001E6A08" w:rsidRDefault="00D35C03" w:rsidP="00D35C03">
      <w:pPr>
        <w:suppressAutoHyphens w:val="0"/>
        <w:spacing w:line="276" w:lineRule="auto"/>
        <w:rPr>
          <w:rFonts w:ascii="Arial" w:hAnsi="Arial" w:cs="Arial"/>
          <w:bCs/>
          <w:sz w:val="16"/>
          <w:szCs w:val="16"/>
          <w:lang w:eastAsia="en-US"/>
        </w:rPr>
      </w:pPr>
    </w:p>
    <w:p w14:paraId="63B462FE" w14:textId="77777777" w:rsidR="00D35C03" w:rsidRPr="00613F1D" w:rsidRDefault="00D35C03" w:rsidP="00D35C03">
      <w:pPr>
        <w:suppressAutoHyphens w:val="0"/>
        <w:rPr>
          <w:rFonts w:ascii="Arial" w:hAnsi="Arial" w:cs="Arial"/>
          <w:b/>
          <w:sz w:val="20"/>
          <w:szCs w:val="20"/>
          <w:lang w:eastAsia="en-US"/>
        </w:rPr>
      </w:pPr>
      <w:r w:rsidRPr="00613F1D">
        <w:rPr>
          <w:rFonts w:ascii="Arial" w:hAnsi="Arial" w:cs="Arial"/>
          <w:b/>
          <w:sz w:val="20"/>
          <w:szCs w:val="20"/>
          <w:lang w:eastAsia="en-US"/>
        </w:rPr>
        <w:t>Wskazuję, że</w:t>
      </w:r>
      <w:r>
        <w:rPr>
          <w:rFonts w:ascii="Arial" w:hAnsi="Arial" w:cs="Arial"/>
          <w:b/>
          <w:sz w:val="20"/>
          <w:szCs w:val="20"/>
          <w:lang w:eastAsia="en-US"/>
        </w:rPr>
        <w:t xml:space="preserve"> </w:t>
      </w:r>
      <w:r w:rsidRPr="00613F1D">
        <w:rPr>
          <w:rFonts w:ascii="Arial" w:hAnsi="Arial" w:cs="Arial"/>
          <w:bCs/>
          <w:sz w:val="16"/>
          <w:szCs w:val="16"/>
          <w:lang w:eastAsia="en-US"/>
        </w:rPr>
        <w:t>(w</w:t>
      </w:r>
      <w:r w:rsidRPr="00613F1D">
        <w:rPr>
          <w:rFonts w:ascii="Arial" w:eastAsia="Calibri" w:hAnsi="Arial" w:cs="Arial"/>
          <w:bCs/>
          <w:i/>
          <w:sz w:val="16"/>
          <w:szCs w:val="16"/>
          <w:lang w:eastAsia="en-GB"/>
        </w:rPr>
        <w:t>łaściwe</w:t>
      </w:r>
      <w:r w:rsidRPr="00613F1D">
        <w:rPr>
          <w:rFonts w:ascii="Arial" w:eastAsia="Calibri" w:hAnsi="Arial" w:cs="Arial"/>
          <w:i/>
          <w:sz w:val="16"/>
          <w:szCs w:val="16"/>
          <w:lang w:eastAsia="en-GB"/>
        </w:rPr>
        <w:t xml:space="preserve"> zaznaczyć np. </w:t>
      </w:r>
      <w:r>
        <w:rPr>
          <w:rFonts w:ascii="Arial" w:eastAsia="Calibri" w:hAnsi="Arial" w:cs="Arial"/>
          <w:i/>
          <w:sz w:val="16"/>
          <w:szCs w:val="16"/>
          <w:lang w:eastAsia="en-GB"/>
        </w:rPr>
        <w:t>X):</w:t>
      </w:r>
    </w:p>
    <w:p w14:paraId="1A46A36F" w14:textId="77777777" w:rsidR="00D35C03" w:rsidRPr="00613F1D" w:rsidRDefault="00D35C03" w:rsidP="00D35C03">
      <w:pPr>
        <w:suppressAutoHyphens w:val="0"/>
        <w:spacing w:before="80" w:line="300" w:lineRule="exact"/>
        <w:ind w:left="426" w:hanging="426"/>
        <w:rPr>
          <w:rFonts w:ascii="Arial" w:hAnsi="Arial" w:cs="Arial"/>
          <w:sz w:val="20"/>
          <w:szCs w:val="20"/>
          <w:lang w:eastAsia="en-US"/>
        </w:rPr>
      </w:pPr>
      <w:r>
        <w:rPr>
          <w:rFonts w:ascii="Segoe UI Symbol" w:eastAsia="MS Gothic" w:hAnsi="Segoe UI Symbol" w:cs="Segoe UI Symbol"/>
          <w:sz w:val="20"/>
          <w:szCs w:val="20"/>
          <w:lang w:eastAsia="en-US"/>
        </w:rPr>
        <w:t>□</w:t>
      </w:r>
      <w:r w:rsidRPr="00613F1D">
        <w:rPr>
          <w:rFonts w:ascii="Arial" w:hAnsi="Arial" w:cs="Arial"/>
          <w:sz w:val="20"/>
          <w:szCs w:val="20"/>
          <w:lang w:eastAsia="en-US"/>
        </w:rPr>
        <w:t xml:space="preserve"> </w:t>
      </w:r>
      <w:r w:rsidRPr="00613F1D">
        <w:rPr>
          <w:rFonts w:ascii="Arial" w:hAnsi="Arial" w:cs="Arial"/>
          <w:sz w:val="20"/>
          <w:szCs w:val="20"/>
          <w:lang w:eastAsia="en-US"/>
        </w:rPr>
        <w:tab/>
      </w:r>
      <w:r w:rsidRPr="00613F1D">
        <w:rPr>
          <w:rFonts w:ascii="Arial" w:hAnsi="Arial" w:cs="Arial"/>
          <w:b/>
          <w:sz w:val="20"/>
          <w:szCs w:val="20"/>
          <w:lang w:eastAsia="en-US"/>
        </w:rPr>
        <w:t>nie będę</w:t>
      </w:r>
      <w:r w:rsidRPr="00613F1D">
        <w:rPr>
          <w:rFonts w:ascii="Arial" w:hAnsi="Arial" w:cs="Arial"/>
          <w:sz w:val="20"/>
          <w:szCs w:val="20"/>
          <w:lang w:eastAsia="en-US"/>
        </w:rPr>
        <w:t xml:space="preserve"> posługiwał się certyfikatem, o którym mowa w art. 124 ust. 2 ustawy </w:t>
      </w:r>
      <w:proofErr w:type="spellStart"/>
      <w:r w:rsidRPr="00613F1D">
        <w:rPr>
          <w:rFonts w:ascii="Arial" w:hAnsi="Arial" w:cs="Arial"/>
          <w:sz w:val="20"/>
          <w:szCs w:val="20"/>
          <w:lang w:eastAsia="en-US"/>
        </w:rPr>
        <w:t>Pzp</w:t>
      </w:r>
      <w:proofErr w:type="spellEnd"/>
    </w:p>
    <w:p w14:paraId="22F8A827" w14:textId="235DA3D0" w:rsidR="00D35C03" w:rsidRPr="00613F1D" w:rsidRDefault="00D35C03" w:rsidP="00D35C03">
      <w:pPr>
        <w:suppressAutoHyphens w:val="0"/>
        <w:spacing w:before="80" w:after="40" w:line="300" w:lineRule="exact"/>
        <w:ind w:left="426" w:hanging="426"/>
        <w:rPr>
          <w:rFonts w:ascii="Arial" w:eastAsia="Arial" w:hAnsi="Arial" w:cs="Arial"/>
          <w:sz w:val="20"/>
          <w:szCs w:val="20"/>
          <w:lang w:eastAsia="en-US"/>
        </w:rPr>
      </w:pPr>
      <w:r w:rsidRPr="00613F1D">
        <w:rPr>
          <w:rFonts w:ascii="Segoe UI Symbol" w:eastAsia="MS Gothic" w:hAnsi="Segoe UI Symbol" w:cs="Segoe UI Symbol"/>
          <w:sz w:val="20"/>
          <w:szCs w:val="20"/>
          <w:lang w:eastAsia="en-US"/>
        </w:rPr>
        <w:t>☐</w:t>
      </w:r>
      <w:r w:rsidRPr="00613F1D">
        <w:rPr>
          <w:rFonts w:ascii="Arial" w:hAnsi="Arial" w:cs="Arial"/>
          <w:sz w:val="20"/>
          <w:szCs w:val="20"/>
          <w:lang w:eastAsia="en-US"/>
        </w:rPr>
        <w:t xml:space="preserve"> </w:t>
      </w:r>
      <w:r w:rsidRPr="00613F1D">
        <w:rPr>
          <w:rFonts w:ascii="Arial" w:hAnsi="Arial" w:cs="Arial"/>
          <w:sz w:val="20"/>
          <w:szCs w:val="20"/>
          <w:lang w:eastAsia="en-US"/>
        </w:rPr>
        <w:tab/>
      </w:r>
      <w:r w:rsidRPr="00613F1D">
        <w:rPr>
          <w:rFonts w:ascii="Arial" w:hAnsi="Arial" w:cs="Arial"/>
          <w:b/>
          <w:sz w:val="20"/>
          <w:szCs w:val="20"/>
          <w:lang w:eastAsia="en-US"/>
        </w:rPr>
        <w:t>będę</w:t>
      </w:r>
      <w:r w:rsidRPr="00613F1D">
        <w:rPr>
          <w:rFonts w:ascii="Arial" w:hAnsi="Arial" w:cs="Arial"/>
          <w:sz w:val="20"/>
          <w:szCs w:val="20"/>
          <w:lang w:eastAsia="en-US"/>
        </w:rPr>
        <w:t xml:space="preserve"> posługiwał się certyfikatem, o którym mowa w art. 124 ust. 2 ustawy </w:t>
      </w:r>
      <w:proofErr w:type="spellStart"/>
      <w:r w:rsidRPr="00613F1D">
        <w:rPr>
          <w:rFonts w:ascii="Arial" w:hAnsi="Arial" w:cs="Arial"/>
          <w:sz w:val="20"/>
          <w:szCs w:val="20"/>
          <w:lang w:eastAsia="en-US"/>
        </w:rPr>
        <w:t>Pzp</w:t>
      </w:r>
      <w:proofErr w:type="spellEnd"/>
      <w:r w:rsidRPr="00613F1D">
        <w:rPr>
          <w:rFonts w:ascii="Arial" w:hAnsi="Arial" w:cs="Arial"/>
          <w:sz w:val="20"/>
          <w:szCs w:val="20"/>
          <w:lang w:eastAsia="en-US"/>
        </w:rPr>
        <w:t>, w</w:t>
      </w:r>
      <w:r w:rsidRPr="00613F1D">
        <w:rPr>
          <w:rFonts w:ascii="Arial" w:eastAsia="Arial" w:hAnsi="Arial" w:cs="Arial"/>
          <w:sz w:val="20"/>
          <w:szCs w:val="20"/>
          <w:lang w:eastAsia="en-US"/>
        </w:rPr>
        <w:t xml:space="preserve"> zakresie </w:t>
      </w:r>
      <w:r>
        <w:rPr>
          <w:rFonts w:ascii="Arial" w:eastAsia="Arial" w:hAnsi="Arial" w:cs="Arial"/>
          <w:sz w:val="20"/>
          <w:szCs w:val="20"/>
          <w:lang w:eastAsia="en-US"/>
        </w:rPr>
        <w:t>spełnienia warunków udziału w postępowaniu</w:t>
      </w:r>
      <w:r w:rsidRPr="00613F1D">
        <w:rPr>
          <w:rFonts w:ascii="Arial" w:hAnsi="Arial" w:cs="Arial"/>
          <w:bCs/>
          <w:sz w:val="20"/>
          <w:szCs w:val="20"/>
          <w:lang w:eastAsia="en-US"/>
        </w:rPr>
        <w:t>:</w:t>
      </w:r>
      <w:r w:rsidRPr="00613F1D">
        <w:rPr>
          <w:rFonts w:ascii="Arial" w:eastAsia="Arial" w:hAnsi="Arial" w:cs="Arial"/>
          <w:sz w:val="20"/>
          <w:szCs w:val="20"/>
          <w:lang w:eastAsia="en-US"/>
        </w:rPr>
        <w:t xml:space="preserve"> </w:t>
      </w:r>
    </w:p>
    <w:p w14:paraId="385796F1" w14:textId="77777777" w:rsidR="00D35C03" w:rsidRPr="00613F1D" w:rsidRDefault="00D35C03" w:rsidP="00D35C03">
      <w:pPr>
        <w:numPr>
          <w:ilvl w:val="0"/>
          <w:numId w:val="31"/>
        </w:numPr>
        <w:suppressAutoHyphens w:val="0"/>
        <w:spacing w:after="40" w:line="276" w:lineRule="auto"/>
        <w:ind w:left="851" w:hanging="425"/>
        <w:jc w:val="both"/>
        <w:rPr>
          <w:rFonts w:ascii="Arial" w:eastAsia="Calibri" w:hAnsi="Arial" w:cs="Arial"/>
          <w:sz w:val="20"/>
          <w:szCs w:val="20"/>
          <w:lang w:val="x-none"/>
        </w:rPr>
      </w:pPr>
      <w:r w:rsidRPr="00613F1D">
        <w:rPr>
          <w:rFonts w:ascii="Arial" w:eastAsia="Calibri" w:hAnsi="Arial" w:cs="Arial"/>
          <w:sz w:val="20"/>
          <w:szCs w:val="20"/>
          <w:lang w:val="x-none"/>
        </w:rPr>
        <w:t xml:space="preserve">numer i oznaczenie certyfikatu: ………………………………. </w:t>
      </w:r>
    </w:p>
    <w:p w14:paraId="13466CED" w14:textId="77777777" w:rsidR="00D35C03" w:rsidRPr="00613F1D" w:rsidRDefault="00D35C03" w:rsidP="00D35C03">
      <w:pPr>
        <w:numPr>
          <w:ilvl w:val="0"/>
          <w:numId w:val="31"/>
        </w:numPr>
        <w:suppressAutoHyphens w:val="0"/>
        <w:spacing w:after="40" w:line="276" w:lineRule="auto"/>
        <w:ind w:left="851" w:hanging="425"/>
        <w:jc w:val="both"/>
        <w:rPr>
          <w:rFonts w:ascii="Arial" w:eastAsia="Calibri" w:hAnsi="Arial" w:cs="Arial"/>
          <w:sz w:val="20"/>
          <w:szCs w:val="20"/>
          <w:lang w:val="x-none"/>
        </w:rPr>
      </w:pPr>
      <w:r w:rsidRPr="00613F1D">
        <w:rPr>
          <w:rFonts w:ascii="Arial" w:eastAsia="Calibri" w:hAnsi="Arial" w:cs="Arial"/>
          <w:sz w:val="20"/>
          <w:szCs w:val="20"/>
          <w:lang w:val="x-none"/>
        </w:rPr>
        <w:t>nazwa podmiotu certyfikującego, który wydał ten certyfikat: …………………………</w:t>
      </w:r>
    </w:p>
    <w:p w14:paraId="0FCD7D9E" w14:textId="77777777" w:rsidR="00D35C03" w:rsidRPr="00613F1D" w:rsidRDefault="00D35C03" w:rsidP="00D35C03">
      <w:pPr>
        <w:numPr>
          <w:ilvl w:val="0"/>
          <w:numId w:val="31"/>
        </w:numPr>
        <w:suppressAutoHyphens w:val="0"/>
        <w:spacing w:line="276" w:lineRule="auto"/>
        <w:ind w:left="851" w:hanging="425"/>
        <w:jc w:val="both"/>
        <w:rPr>
          <w:rFonts w:ascii="Arial" w:eastAsia="Calibri" w:hAnsi="Arial" w:cs="Arial"/>
          <w:sz w:val="20"/>
          <w:szCs w:val="20"/>
          <w:lang w:val="x-none"/>
        </w:rPr>
      </w:pPr>
      <w:r w:rsidRPr="00613F1D">
        <w:rPr>
          <w:rFonts w:ascii="Arial" w:eastAsia="Calibri" w:hAnsi="Arial" w:cs="Arial"/>
          <w:sz w:val="20"/>
          <w:szCs w:val="20"/>
          <w:lang w:val="x-none"/>
        </w:rPr>
        <w:t>okres ważności certyfikacji: ……………………………….</w:t>
      </w:r>
    </w:p>
    <w:p w14:paraId="5958CEBE" w14:textId="77777777" w:rsidR="00D35C03" w:rsidRPr="00613F1D" w:rsidRDefault="00D35C03" w:rsidP="00D35C03">
      <w:pPr>
        <w:suppressAutoHyphens w:val="0"/>
        <w:spacing w:line="276" w:lineRule="auto"/>
        <w:ind w:left="851"/>
        <w:jc w:val="both"/>
        <w:rPr>
          <w:rFonts w:ascii="Arial" w:hAnsi="Arial" w:cs="Arial"/>
          <w:i/>
          <w:iCs/>
          <w:sz w:val="16"/>
          <w:szCs w:val="16"/>
          <w:lang w:eastAsia="en-US"/>
        </w:rPr>
      </w:pPr>
      <w:r w:rsidRPr="00613F1D">
        <w:rPr>
          <w:rFonts w:ascii="Arial" w:hAnsi="Arial" w:cs="Arial"/>
          <w:i/>
          <w:iCs/>
          <w:sz w:val="16"/>
          <w:szCs w:val="16"/>
          <w:lang w:eastAsia="en-US"/>
        </w:rPr>
        <w:t xml:space="preserve">(oświadczam, że w przypadku niezaznaczenia żadnej odpowiedzi, Zamawiający ma prawo uznać, że wykonawca nie będzie posługiwał się certyfikatem, o którym mowa w art. 124 ust. 2 ustawy </w:t>
      </w:r>
      <w:proofErr w:type="spellStart"/>
      <w:r w:rsidRPr="00613F1D">
        <w:rPr>
          <w:rFonts w:ascii="Arial" w:hAnsi="Arial" w:cs="Arial"/>
          <w:i/>
          <w:iCs/>
          <w:sz w:val="16"/>
          <w:szCs w:val="16"/>
          <w:lang w:eastAsia="en-US"/>
        </w:rPr>
        <w:t>Pzp</w:t>
      </w:r>
      <w:proofErr w:type="spellEnd"/>
      <w:r w:rsidRPr="00613F1D">
        <w:rPr>
          <w:rFonts w:ascii="Arial" w:hAnsi="Arial" w:cs="Arial"/>
          <w:i/>
          <w:iCs/>
          <w:sz w:val="16"/>
          <w:szCs w:val="16"/>
          <w:lang w:eastAsia="en-US"/>
        </w:rPr>
        <w:t>).</w:t>
      </w:r>
    </w:p>
    <w:p w14:paraId="5978F302" w14:textId="77777777" w:rsidR="00D35C03" w:rsidRPr="000515AA" w:rsidRDefault="00D35C03" w:rsidP="00D35C03">
      <w:pPr>
        <w:rPr>
          <w:rFonts w:ascii="Arial" w:hAnsi="Arial" w:cs="Arial"/>
          <w:i/>
          <w:sz w:val="20"/>
          <w:szCs w:val="20"/>
        </w:rPr>
      </w:pPr>
    </w:p>
    <w:p w14:paraId="6FC9358A" w14:textId="77777777" w:rsidR="00552E30" w:rsidRPr="000515AA" w:rsidRDefault="00552E30" w:rsidP="001C657E">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517DE1B" w14:textId="45894189" w:rsidR="00552E30"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w:t>
      </w:r>
      <w:r w:rsidR="00C91CD1">
        <w:rPr>
          <w:rFonts w:ascii="Arial" w:hAnsi="Arial" w:cs="Arial"/>
          <w:sz w:val="20"/>
          <w:szCs w:val="20"/>
        </w:rPr>
        <w:t> </w:t>
      </w:r>
      <w:r w:rsidRPr="000515AA">
        <w:rPr>
          <w:rFonts w:ascii="Arial" w:hAnsi="Arial" w:cs="Arial"/>
          <w:sz w:val="20"/>
          <w:szCs w:val="20"/>
        </w:rPr>
        <w:t>prawdą oraz zostały przedstawione z pełną świadomością konsekwencji wprowadzenia zamawiającego w błąd przy przedstawianiu informacji.</w:t>
      </w:r>
    </w:p>
    <w:p w14:paraId="02C904D3" w14:textId="77777777" w:rsidR="00FC409C" w:rsidRPr="000515AA" w:rsidRDefault="00FC409C" w:rsidP="001C657E">
      <w:pPr>
        <w:spacing w:line="276" w:lineRule="auto"/>
        <w:jc w:val="both"/>
        <w:rPr>
          <w:rFonts w:ascii="Arial" w:hAnsi="Arial" w:cs="Arial"/>
          <w:sz w:val="20"/>
          <w:szCs w:val="20"/>
        </w:rPr>
      </w:pPr>
    </w:p>
    <w:p w14:paraId="757C6A82" w14:textId="77777777" w:rsidR="005F0552" w:rsidRDefault="005F0552" w:rsidP="00552E30">
      <w:pPr>
        <w:ind w:left="6381" w:firstLine="709"/>
        <w:jc w:val="both"/>
        <w:rPr>
          <w:rFonts w:ascii="Arial" w:hAnsi="Arial" w:cs="Arial"/>
          <w:iCs/>
          <w:sz w:val="16"/>
          <w:szCs w:val="16"/>
        </w:rPr>
      </w:pPr>
    </w:p>
    <w:p w14:paraId="66AAF031" w14:textId="77777777" w:rsidR="00D35C03" w:rsidRDefault="00D35C03" w:rsidP="00552E30">
      <w:pPr>
        <w:ind w:left="6381" w:firstLine="709"/>
        <w:jc w:val="both"/>
        <w:rPr>
          <w:rFonts w:ascii="Arial" w:hAnsi="Arial" w:cs="Arial"/>
          <w:iCs/>
          <w:sz w:val="16"/>
          <w:szCs w:val="16"/>
        </w:rPr>
      </w:pPr>
    </w:p>
    <w:p w14:paraId="51D3EEFB" w14:textId="77777777" w:rsidR="00D35C03" w:rsidRDefault="00D35C03" w:rsidP="00552E30">
      <w:pPr>
        <w:ind w:left="6381" w:firstLine="709"/>
        <w:jc w:val="both"/>
        <w:rPr>
          <w:rFonts w:ascii="Arial" w:hAnsi="Arial" w:cs="Arial"/>
          <w:iCs/>
          <w:sz w:val="16"/>
          <w:szCs w:val="16"/>
        </w:rPr>
      </w:pPr>
    </w:p>
    <w:p w14:paraId="420EF204" w14:textId="77777777" w:rsidR="00D35C03" w:rsidRDefault="00D35C03" w:rsidP="00552E30">
      <w:pPr>
        <w:ind w:left="6381" w:firstLine="709"/>
        <w:jc w:val="both"/>
        <w:rPr>
          <w:rFonts w:ascii="Arial" w:hAnsi="Arial" w:cs="Arial"/>
          <w:iCs/>
          <w:sz w:val="16"/>
          <w:szCs w:val="16"/>
        </w:rPr>
      </w:pPr>
    </w:p>
    <w:p w14:paraId="6230BAE4" w14:textId="77777777" w:rsidR="00D35C03" w:rsidRDefault="00D35C03" w:rsidP="00552E30">
      <w:pPr>
        <w:ind w:left="6381" w:firstLine="709"/>
        <w:jc w:val="both"/>
        <w:rPr>
          <w:rFonts w:ascii="Arial" w:hAnsi="Arial" w:cs="Arial"/>
          <w:iCs/>
          <w:sz w:val="16"/>
          <w:szCs w:val="16"/>
        </w:rPr>
      </w:pPr>
    </w:p>
    <w:p w14:paraId="500A7167" w14:textId="77777777" w:rsidR="00D35C03" w:rsidRDefault="00D35C03" w:rsidP="00552E30">
      <w:pPr>
        <w:ind w:left="6381" w:firstLine="709"/>
        <w:jc w:val="both"/>
        <w:rPr>
          <w:rFonts w:ascii="Arial" w:hAnsi="Arial" w:cs="Arial"/>
          <w:iCs/>
          <w:sz w:val="16"/>
          <w:szCs w:val="16"/>
        </w:rPr>
      </w:pPr>
    </w:p>
    <w:p w14:paraId="025A7B99" w14:textId="77777777" w:rsidR="00D35C03" w:rsidRDefault="00D35C03" w:rsidP="00552E30">
      <w:pPr>
        <w:ind w:left="6381" w:firstLine="709"/>
        <w:jc w:val="both"/>
        <w:rPr>
          <w:rFonts w:ascii="Arial" w:hAnsi="Arial" w:cs="Arial"/>
          <w:iCs/>
          <w:sz w:val="16"/>
          <w:szCs w:val="16"/>
        </w:rPr>
      </w:pPr>
    </w:p>
    <w:p w14:paraId="2ABD6CC4" w14:textId="77777777" w:rsidR="00D35C03" w:rsidRDefault="00D35C03" w:rsidP="00552E30">
      <w:pPr>
        <w:ind w:left="6381" w:firstLine="709"/>
        <w:jc w:val="both"/>
        <w:rPr>
          <w:rFonts w:ascii="Arial" w:hAnsi="Arial" w:cs="Arial"/>
          <w:iCs/>
          <w:sz w:val="16"/>
          <w:szCs w:val="16"/>
        </w:rPr>
      </w:pPr>
    </w:p>
    <w:p w14:paraId="3509C9F1" w14:textId="77777777" w:rsidR="00D35C03" w:rsidRDefault="00D35C03" w:rsidP="00552E30">
      <w:pPr>
        <w:ind w:left="6381" w:firstLine="709"/>
        <w:jc w:val="both"/>
        <w:rPr>
          <w:rFonts w:ascii="Arial" w:hAnsi="Arial" w:cs="Arial"/>
          <w:iCs/>
          <w:sz w:val="16"/>
          <w:szCs w:val="16"/>
        </w:rPr>
      </w:pPr>
    </w:p>
    <w:p w14:paraId="1527BF90" w14:textId="77777777" w:rsidR="00D35C03" w:rsidRDefault="00D35C03" w:rsidP="00552E30">
      <w:pPr>
        <w:ind w:left="6381" w:firstLine="709"/>
        <w:jc w:val="both"/>
        <w:rPr>
          <w:rFonts w:ascii="Arial" w:hAnsi="Arial" w:cs="Arial"/>
          <w:iCs/>
          <w:sz w:val="16"/>
          <w:szCs w:val="16"/>
        </w:rPr>
      </w:pPr>
    </w:p>
    <w:p w14:paraId="05DED0D7" w14:textId="77777777" w:rsidR="00D35C03" w:rsidRDefault="00D35C03" w:rsidP="00552E30">
      <w:pPr>
        <w:ind w:left="6381" w:firstLine="709"/>
        <w:jc w:val="both"/>
        <w:rPr>
          <w:rFonts w:ascii="Arial" w:hAnsi="Arial" w:cs="Arial"/>
          <w:iCs/>
          <w:sz w:val="16"/>
          <w:szCs w:val="16"/>
        </w:rPr>
      </w:pPr>
    </w:p>
    <w:p w14:paraId="6E6DD09A" w14:textId="77777777" w:rsidR="00D35C03" w:rsidRDefault="00D35C03" w:rsidP="00552E30">
      <w:pPr>
        <w:ind w:left="6381" w:firstLine="709"/>
        <w:jc w:val="both"/>
        <w:rPr>
          <w:rFonts w:ascii="Arial" w:hAnsi="Arial" w:cs="Arial"/>
          <w:iCs/>
          <w:sz w:val="16"/>
          <w:szCs w:val="16"/>
        </w:rPr>
      </w:pPr>
    </w:p>
    <w:p w14:paraId="4969B211" w14:textId="77777777" w:rsidR="00D35C03" w:rsidRDefault="00D35C03" w:rsidP="00552E30">
      <w:pPr>
        <w:ind w:left="6381" w:firstLine="709"/>
        <w:jc w:val="both"/>
        <w:rPr>
          <w:rFonts w:ascii="Arial" w:hAnsi="Arial" w:cs="Arial"/>
          <w:iCs/>
          <w:sz w:val="16"/>
          <w:szCs w:val="16"/>
        </w:rPr>
      </w:pPr>
    </w:p>
    <w:p w14:paraId="31A66CD8" w14:textId="77777777" w:rsidR="00D35C03" w:rsidRDefault="00D35C03" w:rsidP="00552E30">
      <w:pPr>
        <w:ind w:left="6381" w:firstLine="709"/>
        <w:jc w:val="both"/>
        <w:rPr>
          <w:rFonts w:ascii="Arial" w:hAnsi="Arial" w:cs="Arial"/>
          <w:iCs/>
          <w:sz w:val="16"/>
          <w:szCs w:val="16"/>
        </w:rPr>
      </w:pPr>
    </w:p>
    <w:p w14:paraId="1C8D9FC6" w14:textId="77777777" w:rsidR="00D35C03" w:rsidRDefault="00D35C03" w:rsidP="00552E30">
      <w:pPr>
        <w:ind w:left="6381" w:firstLine="709"/>
        <w:jc w:val="both"/>
        <w:rPr>
          <w:rFonts w:ascii="Arial" w:hAnsi="Arial" w:cs="Arial"/>
          <w:iCs/>
          <w:sz w:val="16"/>
          <w:szCs w:val="16"/>
        </w:rPr>
      </w:pPr>
    </w:p>
    <w:p w14:paraId="5EC53ABA" w14:textId="77777777" w:rsidR="00D35C03" w:rsidRDefault="00D35C03" w:rsidP="00552E30">
      <w:pPr>
        <w:ind w:left="6381" w:firstLine="709"/>
        <w:jc w:val="both"/>
        <w:rPr>
          <w:rFonts w:ascii="Arial" w:hAnsi="Arial" w:cs="Arial"/>
          <w:iCs/>
          <w:sz w:val="16"/>
          <w:szCs w:val="16"/>
        </w:rPr>
      </w:pPr>
    </w:p>
    <w:p w14:paraId="515A8090" w14:textId="77777777" w:rsidR="00D35C03" w:rsidRDefault="00D35C03" w:rsidP="00552E30">
      <w:pPr>
        <w:ind w:left="6381" w:firstLine="709"/>
        <w:jc w:val="both"/>
        <w:rPr>
          <w:rFonts w:ascii="Arial" w:hAnsi="Arial" w:cs="Arial"/>
          <w:iCs/>
          <w:sz w:val="16"/>
          <w:szCs w:val="16"/>
        </w:rPr>
      </w:pPr>
    </w:p>
    <w:p w14:paraId="41F0316E" w14:textId="77777777" w:rsidR="00D35C03" w:rsidRDefault="00D35C03" w:rsidP="00552E30">
      <w:pPr>
        <w:ind w:left="6381" w:firstLine="709"/>
        <w:jc w:val="both"/>
        <w:rPr>
          <w:rFonts w:ascii="Arial" w:hAnsi="Arial" w:cs="Arial"/>
          <w:iCs/>
          <w:sz w:val="16"/>
          <w:szCs w:val="16"/>
        </w:rPr>
      </w:pPr>
    </w:p>
    <w:p w14:paraId="75E4BEC8" w14:textId="77777777" w:rsidR="00D35C03" w:rsidRDefault="00D35C03" w:rsidP="00552E30">
      <w:pPr>
        <w:ind w:left="6381" w:firstLine="709"/>
        <w:jc w:val="both"/>
        <w:rPr>
          <w:rFonts w:ascii="Arial" w:hAnsi="Arial" w:cs="Arial"/>
          <w:iCs/>
          <w:sz w:val="16"/>
          <w:szCs w:val="16"/>
        </w:rPr>
      </w:pPr>
    </w:p>
    <w:p w14:paraId="0E2587EA" w14:textId="77777777" w:rsidR="00D35C03" w:rsidRDefault="00D35C03" w:rsidP="00552E30">
      <w:pPr>
        <w:ind w:left="6381" w:firstLine="709"/>
        <w:jc w:val="both"/>
        <w:rPr>
          <w:rFonts w:ascii="Arial" w:hAnsi="Arial" w:cs="Arial"/>
          <w:iCs/>
          <w:sz w:val="16"/>
          <w:szCs w:val="16"/>
        </w:rPr>
      </w:pPr>
    </w:p>
    <w:p w14:paraId="1A1E4BF5" w14:textId="77777777" w:rsidR="00D35C03" w:rsidRDefault="00D35C03" w:rsidP="00552E30">
      <w:pPr>
        <w:ind w:left="6381" w:firstLine="709"/>
        <w:jc w:val="both"/>
        <w:rPr>
          <w:rFonts w:ascii="Arial" w:hAnsi="Arial" w:cs="Arial"/>
          <w:iCs/>
          <w:sz w:val="16"/>
          <w:szCs w:val="16"/>
        </w:rPr>
      </w:pPr>
    </w:p>
    <w:p w14:paraId="26BCFC6F" w14:textId="77777777" w:rsidR="00D35C03" w:rsidRDefault="00D35C03" w:rsidP="00552E30">
      <w:pPr>
        <w:ind w:left="6381" w:firstLine="709"/>
        <w:jc w:val="both"/>
        <w:rPr>
          <w:rFonts w:ascii="Arial" w:hAnsi="Arial" w:cs="Arial"/>
          <w:iCs/>
          <w:sz w:val="16"/>
          <w:szCs w:val="16"/>
        </w:rPr>
      </w:pPr>
    </w:p>
    <w:p w14:paraId="472F40FE" w14:textId="77777777" w:rsidR="00D35C03" w:rsidRDefault="00D35C03" w:rsidP="00552E30">
      <w:pPr>
        <w:ind w:left="6381" w:firstLine="709"/>
        <w:jc w:val="both"/>
        <w:rPr>
          <w:rFonts w:ascii="Arial" w:hAnsi="Arial" w:cs="Arial"/>
          <w:iCs/>
          <w:sz w:val="16"/>
          <w:szCs w:val="16"/>
        </w:rPr>
      </w:pPr>
    </w:p>
    <w:p w14:paraId="135D386C" w14:textId="77777777" w:rsidR="00D35C03" w:rsidRDefault="00D35C03" w:rsidP="00552E30">
      <w:pPr>
        <w:ind w:left="6381" w:firstLine="709"/>
        <w:jc w:val="both"/>
        <w:rPr>
          <w:rFonts w:ascii="Arial" w:hAnsi="Arial" w:cs="Arial"/>
          <w:iCs/>
          <w:sz w:val="16"/>
          <w:szCs w:val="16"/>
        </w:rPr>
      </w:pPr>
    </w:p>
    <w:p w14:paraId="0FEB8510" w14:textId="77777777" w:rsidR="00D35C03" w:rsidRDefault="00D35C03" w:rsidP="00552E30">
      <w:pPr>
        <w:ind w:left="6381" w:firstLine="709"/>
        <w:jc w:val="both"/>
        <w:rPr>
          <w:rFonts w:ascii="Arial" w:hAnsi="Arial" w:cs="Arial"/>
          <w:iCs/>
          <w:sz w:val="16"/>
          <w:szCs w:val="16"/>
        </w:rPr>
      </w:pPr>
    </w:p>
    <w:p w14:paraId="4C2F4A7B" w14:textId="77777777" w:rsidR="00D35C03" w:rsidRDefault="00D35C03" w:rsidP="00552E30">
      <w:pPr>
        <w:ind w:left="6381" w:firstLine="709"/>
        <w:jc w:val="both"/>
        <w:rPr>
          <w:rFonts w:ascii="Arial" w:hAnsi="Arial" w:cs="Arial"/>
          <w:iCs/>
          <w:sz w:val="16"/>
          <w:szCs w:val="16"/>
        </w:rPr>
      </w:pPr>
    </w:p>
    <w:p w14:paraId="0CF0D156" w14:textId="77777777" w:rsidR="00D35C03" w:rsidRDefault="00D35C03" w:rsidP="00552E30">
      <w:pPr>
        <w:ind w:left="6381" w:firstLine="709"/>
        <w:jc w:val="both"/>
        <w:rPr>
          <w:rFonts w:ascii="Arial" w:hAnsi="Arial" w:cs="Arial"/>
          <w:iCs/>
          <w:sz w:val="16"/>
          <w:szCs w:val="16"/>
        </w:rPr>
      </w:pPr>
    </w:p>
    <w:p w14:paraId="21558450" w14:textId="77777777" w:rsidR="00D35C03" w:rsidRDefault="00D35C03" w:rsidP="00552E30">
      <w:pPr>
        <w:ind w:left="6381" w:firstLine="709"/>
        <w:jc w:val="both"/>
        <w:rPr>
          <w:rFonts w:ascii="Arial" w:hAnsi="Arial" w:cs="Arial"/>
          <w:iCs/>
          <w:sz w:val="16"/>
          <w:szCs w:val="16"/>
        </w:rPr>
      </w:pPr>
    </w:p>
    <w:p w14:paraId="69814067" w14:textId="77777777" w:rsidR="00D35C03" w:rsidRDefault="00D35C03" w:rsidP="00552E30">
      <w:pPr>
        <w:ind w:left="6381" w:firstLine="709"/>
        <w:jc w:val="both"/>
        <w:rPr>
          <w:rFonts w:ascii="Arial" w:hAnsi="Arial" w:cs="Arial"/>
          <w:iCs/>
          <w:sz w:val="16"/>
          <w:szCs w:val="16"/>
        </w:rPr>
      </w:pPr>
    </w:p>
    <w:p w14:paraId="2EF640B6" w14:textId="77777777" w:rsidR="00D35C03" w:rsidRDefault="00D35C03" w:rsidP="00552E30">
      <w:pPr>
        <w:ind w:left="6381" w:firstLine="709"/>
        <w:jc w:val="both"/>
        <w:rPr>
          <w:rFonts w:ascii="Arial" w:hAnsi="Arial" w:cs="Arial"/>
          <w:iCs/>
          <w:sz w:val="16"/>
          <w:szCs w:val="16"/>
        </w:rPr>
      </w:pPr>
    </w:p>
    <w:p w14:paraId="592DD4BA" w14:textId="77777777" w:rsidR="00D35C03" w:rsidRDefault="00D35C03" w:rsidP="00552E30">
      <w:pPr>
        <w:ind w:left="6381" w:firstLine="709"/>
        <w:jc w:val="both"/>
        <w:rPr>
          <w:rFonts w:ascii="Arial" w:hAnsi="Arial" w:cs="Arial"/>
          <w:iCs/>
          <w:sz w:val="16"/>
          <w:szCs w:val="16"/>
        </w:rPr>
      </w:pPr>
    </w:p>
    <w:p w14:paraId="0DC89532" w14:textId="77777777" w:rsidR="00D35C03" w:rsidRDefault="00D35C03" w:rsidP="00552E30">
      <w:pPr>
        <w:ind w:left="6381" w:firstLine="709"/>
        <w:jc w:val="both"/>
        <w:rPr>
          <w:rFonts w:ascii="Arial" w:hAnsi="Arial" w:cs="Arial"/>
          <w:iCs/>
          <w:sz w:val="16"/>
          <w:szCs w:val="16"/>
        </w:rPr>
      </w:pPr>
    </w:p>
    <w:p w14:paraId="04956B60" w14:textId="77777777" w:rsidR="00D35C03" w:rsidRDefault="00D35C03" w:rsidP="00552E30">
      <w:pPr>
        <w:ind w:left="6381" w:firstLine="709"/>
        <w:jc w:val="both"/>
        <w:rPr>
          <w:rFonts w:ascii="Arial" w:hAnsi="Arial" w:cs="Arial"/>
          <w:iCs/>
          <w:sz w:val="16"/>
          <w:szCs w:val="16"/>
        </w:rPr>
      </w:pPr>
    </w:p>
    <w:p w14:paraId="362C5EE3" w14:textId="77777777" w:rsidR="00D35C03" w:rsidRDefault="00D35C03" w:rsidP="00552E30">
      <w:pPr>
        <w:ind w:left="6381" w:firstLine="709"/>
        <w:jc w:val="both"/>
        <w:rPr>
          <w:rFonts w:ascii="Arial" w:hAnsi="Arial" w:cs="Arial"/>
          <w:iCs/>
          <w:sz w:val="16"/>
          <w:szCs w:val="16"/>
        </w:rPr>
      </w:pPr>
    </w:p>
    <w:p w14:paraId="5BA27DC4" w14:textId="77777777" w:rsidR="00D35C03" w:rsidRDefault="00D35C03" w:rsidP="00552E30">
      <w:pPr>
        <w:ind w:left="6381" w:firstLine="709"/>
        <w:jc w:val="both"/>
        <w:rPr>
          <w:rFonts w:ascii="Arial" w:hAnsi="Arial" w:cs="Arial"/>
          <w:iCs/>
          <w:sz w:val="16"/>
          <w:szCs w:val="16"/>
        </w:rPr>
      </w:pPr>
    </w:p>
    <w:p w14:paraId="6C3674F5" w14:textId="77777777" w:rsidR="00D35C03" w:rsidRDefault="00D35C03" w:rsidP="00552E30">
      <w:pPr>
        <w:ind w:left="6381" w:firstLine="709"/>
        <w:jc w:val="both"/>
        <w:rPr>
          <w:rFonts w:ascii="Arial" w:hAnsi="Arial" w:cs="Arial"/>
          <w:iCs/>
          <w:sz w:val="16"/>
          <w:szCs w:val="16"/>
        </w:rPr>
      </w:pPr>
    </w:p>
    <w:p w14:paraId="0EC28AE8" w14:textId="77777777" w:rsidR="00D35C03" w:rsidRDefault="00D35C03" w:rsidP="00552E30">
      <w:pPr>
        <w:ind w:left="6381" w:firstLine="709"/>
        <w:jc w:val="both"/>
        <w:rPr>
          <w:rFonts w:ascii="Arial" w:hAnsi="Arial" w:cs="Arial"/>
          <w:iCs/>
          <w:sz w:val="16"/>
          <w:szCs w:val="16"/>
        </w:rPr>
      </w:pPr>
    </w:p>
    <w:p w14:paraId="36338AAD" w14:textId="77777777" w:rsidR="00D35C03" w:rsidRDefault="00D35C03" w:rsidP="00552E30">
      <w:pPr>
        <w:ind w:left="6381" w:firstLine="709"/>
        <w:jc w:val="both"/>
        <w:rPr>
          <w:rFonts w:ascii="Arial" w:hAnsi="Arial" w:cs="Arial"/>
          <w:iCs/>
          <w:sz w:val="16"/>
          <w:szCs w:val="16"/>
        </w:rPr>
      </w:pPr>
    </w:p>
    <w:p w14:paraId="4BA1321C" w14:textId="77777777" w:rsidR="00D35C03" w:rsidRDefault="00D35C03" w:rsidP="00552E30">
      <w:pPr>
        <w:ind w:left="6381" w:firstLine="709"/>
        <w:jc w:val="both"/>
        <w:rPr>
          <w:rFonts w:ascii="Arial" w:hAnsi="Arial" w:cs="Arial"/>
          <w:iCs/>
          <w:sz w:val="16"/>
          <w:szCs w:val="16"/>
        </w:rPr>
      </w:pPr>
    </w:p>
    <w:p w14:paraId="281C72CD" w14:textId="77777777" w:rsidR="00D35C03" w:rsidRDefault="00D35C03" w:rsidP="00552E30">
      <w:pPr>
        <w:ind w:left="6381" w:firstLine="709"/>
        <w:jc w:val="both"/>
        <w:rPr>
          <w:rFonts w:ascii="Arial" w:hAnsi="Arial" w:cs="Arial"/>
          <w:iCs/>
          <w:sz w:val="16"/>
          <w:szCs w:val="16"/>
        </w:rPr>
      </w:pPr>
    </w:p>
    <w:p w14:paraId="7A1EDF84" w14:textId="77777777" w:rsidR="00D35C03" w:rsidRDefault="00D35C03" w:rsidP="00552E30">
      <w:pPr>
        <w:ind w:left="6381" w:firstLine="709"/>
        <w:jc w:val="both"/>
        <w:rPr>
          <w:rFonts w:ascii="Arial" w:hAnsi="Arial" w:cs="Arial"/>
          <w:iCs/>
          <w:sz w:val="16"/>
          <w:szCs w:val="16"/>
        </w:rPr>
      </w:pPr>
    </w:p>
    <w:p w14:paraId="6046BDF7" w14:textId="77777777" w:rsidR="00D35C03" w:rsidRDefault="00D35C03" w:rsidP="00552E30">
      <w:pPr>
        <w:ind w:left="6381" w:firstLine="709"/>
        <w:jc w:val="both"/>
        <w:rPr>
          <w:rFonts w:ascii="Arial" w:hAnsi="Arial" w:cs="Arial"/>
          <w:iCs/>
          <w:sz w:val="16"/>
          <w:szCs w:val="16"/>
        </w:rPr>
      </w:pPr>
    </w:p>
    <w:p w14:paraId="39F2E040" w14:textId="77777777" w:rsidR="00D35C03" w:rsidRDefault="00D35C03" w:rsidP="00552E30">
      <w:pPr>
        <w:ind w:left="6381" w:firstLine="709"/>
        <w:jc w:val="both"/>
        <w:rPr>
          <w:rFonts w:ascii="Arial" w:hAnsi="Arial" w:cs="Arial"/>
          <w:iCs/>
          <w:sz w:val="16"/>
          <w:szCs w:val="16"/>
        </w:rPr>
      </w:pPr>
    </w:p>
    <w:p w14:paraId="36348F59" w14:textId="77777777" w:rsidR="00D35C03" w:rsidRDefault="00D35C03" w:rsidP="00552E30">
      <w:pPr>
        <w:ind w:left="6381" w:firstLine="709"/>
        <w:jc w:val="both"/>
        <w:rPr>
          <w:rFonts w:ascii="Arial" w:hAnsi="Arial" w:cs="Arial"/>
          <w:iCs/>
          <w:sz w:val="16"/>
          <w:szCs w:val="16"/>
        </w:rPr>
      </w:pPr>
    </w:p>
    <w:p w14:paraId="62355BAF" w14:textId="77777777" w:rsidR="00D35C03" w:rsidRDefault="00D35C03" w:rsidP="00552E30">
      <w:pPr>
        <w:ind w:left="6381" w:firstLine="709"/>
        <w:jc w:val="both"/>
        <w:rPr>
          <w:rFonts w:ascii="Arial" w:hAnsi="Arial" w:cs="Arial"/>
          <w:iCs/>
          <w:sz w:val="16"/>
          <w:szCs w:val="16"/>
        </w:rPr>
      </w:pPr>
    </w:p>
    <w:p w14:paraId="2CBAD115" w14:textId="77777777" w:rsidR="00D35C03" w:rsidRDefault="00D35C03" w:rsidP="00552E30">
      <w:pPr>
        <w:ind w:left="6381" w:firstLine="709"/>
        <w:jc w:val="both"/>
        <w:rPr>
          <w:rFonts w:ascii="Arial" w:hAnsi="Arial" w:cs="Arial"/>
          <w:iCs/>
          <w:sz w:val="16"/>
          <w:szCs w:val="16"/>
        </w:rPr>
      </w:pPr>
    </w:p>
    <w:p w14:paraId="1C39C967" w14:textId="77777777" w:rsidR="00D35C03" w:rsidRDefault="00D35C03" w:rsidP="00D35C03">
      <w:pPr>
        <w:jc w:val="both"/>
        <w:rPr>
          <w:rFonts w:ascii="Arial" w:hAnsi="Arial" w:cs="Arial"/>
          <w:iCs/>
          <w:sz w:val="16"/>
          <w:szCs w:val="16"/>
        </w:rPr>
      </w:pPr>
    </w:p>
    <w:p w14:paraId="6EEEC30E" w14:textId="77777777" w:rsidR="00D35C03" w:rsidRDefault="00D35C03" w:rsidP="00552E30">
      <w:pPr>
        <w:ind w:left="6381" w:firstLine="709"/>
        <w:jc w:val="both"/>
        <w:rPr>
          <w:rFonts w:ascii="Arial" w:hAnsi="Arial" w:cs="Arial"/>
          <w:iCs/>
          <w:sz w:val="16"/>
          <w:szCs w:val="16"/>
        </w:rPr>
      </w:pPr>
    </w:p>
    <w:p w14:paraId="06767E23" w14:textId="77777777" w:rsidR="00D35C03" w:rsidRDefault="00D35C03" w:rsidP="00552E30">
      <w:pPr>
        <w:ind w:left="6381" w:firstLine="709"/>
        <w:jc w:val="both"/>
        <w:rPr>
          <w:rFonts w:ascii="Arial" w:hAnsi="Arial" w:cs="Arial"/>
          <w:iCs/>
          <w:sz w:val="16"/>
          <w:szCs w:val="16"/>
        </w:rPr>
      </w:pPr>
    </w:p>
    <w:p w14:paraId="2C6E4C23" w14:textId="77777777" w:rsidR="00D35C03" w:rsidRDefault="00D35C03" w:rsidP="00552E30">
      <w:pPr>
        <w:ind w:left="6381" w:firstLine="709"/>
        <w:jc w:val="both"/>
        <w:rPr>
          <w:rFonts w:ascii="Arial" w:hAnsi="Arial" w:cs="Arial"/>
          <w:iCs/>
          <w:sz w:val="16"/>
          <w:szCs w:val="16"/>
        </w:rPr>
      </w:pPr>
    </w:p>
    <w:p w14:paraId="20BECE04" w14:textId="77777777" w:rsidR="00D35C03" w:rsidRDefault="00D35C03" w:rsidP="00552E30">
      <w:pPr>
        <w:ind w:left="6381" w:firstLine="709"/>
        <w:jc w:val="both"/>
        <w:rPr>
          <w:rFonts w:ascii="Arial" w:hAnsi="Arial" w:cs="Arial"/>
          <w:iCs/>
          <w:sz w:val="16"/>
          <w:szCs w:val="16"/>
        </w:rPr>
      </w:pPr>
    </w:p>
    <w:p w14:paraId="410EE707" w14:textId="77777777" w:rsidR="00ED3DF3" w:rsidRPr="00C91CD1" w:rsidRDefault="00ED3DF3" w:rsidP="00ED3DF3">
      <w:pPr>
        <w:pStyle w:val="rozdzia"/>
        <w:rPr>
          <w:rFonts w:ascii="Arial" w:hAnsi="Arial" w:cs="Arial"/>
          <w:b w:val="0"/>
          <w:bCs/>
          <w:color w:val="C00000"/>
        </w:rPr>
      </w:pPr>
      <w:r w:rsidRPr="00C91CD1">
        <w:rPr>
          <w:rFonts w:ascii="Arial" w:hAnsi="Arial" w:cs="Arial"/>
          <w:b w:val="0"/>
          <w:bCs/>
          <w:color w:val="C00000"/>
        </w:rPr>
        <w:t>UWAGA:</w:t>
      </w:r>
    </w:p>
    <w:p w14:paraId="73C1BD4C" w14:textId="77777777" w:rsidR="00ED3DF3" w:rsidRPr="00C91CD1" w:rsidRDefault="00ED3DF3" w:rsidP="00ED3DF3">
      <w:pPr>
        <w:pStyle w:val="rozdzia"/>
        <w:numPr>
          <w:ilvl w:val="0"/>
          <w:numId w:val="30"/>
        </w:numPr>
        <w:rPr>
          <w:rFonts w:ascii="Arial" w:hAnsi="Arial" w:cs="Arial"/>
          <w:b w:val="0"/>
          <w:bCs/>
          <w:color w:val="C00000"/>
          <w:u w:val="none"/>
        </w:rPr>
      </w:pPr>
      <w:r w:rsidRPr="00C91CD1">
        <w:rPr>
          <w:rFonts w:ascii="Arial" w:hAnsi="Arial" w:cs="Arial"/>
          <w:b w:val="0"/>
          <w:bCs/>
          <w:color w:val="C00000"/>
          <w:u w:val="none"/>
        </w:rPr>
        <w:t>W przypadku Wykonawców wspólnie ubiegających się o udzielenie zamówienia wymóg złożenia</w:t>
      </w:r>
      <w:r w:rsidRPr="00C91CD1">
        <w:rPr>
          <w:rFonts w:ascii="Arial" w:hAnsi="Arial" w:cs="Arial"/>
          <w:b w:val="0"/>
          <w:bCs/>
          <w:color w:val="C00000"/>
          <w:sz w:val="14"/>
          <w:u w:val="none"/>
        </w:rPr>
        <w:t xml:space="preserve"> </w:t>
      </w:r>
      <w:r w:rsidRPr="00C91CD1">
        <w:rPr>
          <w:rFonts w:ascii="Arial" w:hAnsi="Arial" w:cs="Arial"/>
          <w:b w:val="0"/>
          <w:bCs/>
          <w:color w:val="C00000"/>
          <w:u w:val="none"/>
        </w:rPr>
        <w:t>niniejszego oświadczenia dotyczy każdego z wykonawców</w:t>
      </w:r>
    </w:p>
    <w:p w14:paraId="6A8810EE" w14:textId="77777777" w:rsidR="00ED3DF3" w:rsidRPr="00C91CD1" w:rsidRDefault="00ED3DF3" w:rsidP="00ED3DF3">
      <w:pPr>
        <w:pStyle w:val="rozdzia"/>
        <w:numPr>
          <w:ilvl w:val="0"/>
          <w:numId w:val="30"/>
        </w:numPr>
        <w:rPr>
          <w:rFonts w:ascii="Arial" w:hAnsi="Arial" w:cs="Arial"/>
          <w:b w:val="0"/>
          <w:bCs/>
          <w:color w:val="C00000"/>
          <w:u w:val="none"/>
        </w:rPr>
      </w:pPr>
      <w:r w:rsidRPr="00C91CD1">
        <w:rPr>
          <w:rFonts w:ascii="Arial" w:hAnsi="Arial" w:cs="Arial"/>
          <w:b w:val="0"/>
          <w:bCs/>
          <w:color w:val="C00000"/>
          <w:u w:val="none"/>
        </w:rPr>
        <w:t>Zamawiający zaleca przed podpisaniem, zapisanie dokumentu w formacie .pdf</w:t>
      </w:r>
    </w:p>
    <w:p w14:paraId="00FE7247" w14:textId="77777777" w:rsidR="00ED3DF3" w:rsidRPr="00C91CD1" w:rsidRDefault="00ED3DF3" w:rsidP="00C32500">
      <w:pPr>
        <w:pStyle w:val="rozdzia"/>
        <w:numPr>
          <w:ilvl w:val="0"/>
          <w:numId w:val="30"/>
        </w:numPr>
        <w:jc w:val="both"/>
        <w:rPr>
          <w:rFonts w:ascii="Arial" w:hAnsi="Arial" w:cs="Arial"/>
          <w:b w:val="0"/>
          <w:bCs/>
          <w:iCs/>
          <w:color w:val="C00000"/>
          <w:szCs w:val="16"/>
        </w:rPr>
      </w:pPr>
      <w:r w:rsidRPr="00C91CD1">
        <w:rPr>
          <w:rFonts w:ascii="Arial" w:hAnsi="Arial" w:cs="Arial"/>
          <w:b w:val="0"/>
          <w:bCs/>
          <w:color w:val="C00000"/>
          <w:u w:val="none"/>
        </w:rPr>
        <w:t>Dokument należy wypełnić i podpisać kwalifikowalnym podpisem elektronicznym lub podpisem zaufanym lub podpisem osobistym.</w:t>
      </w:r>
    </w:p>
    <w:sectPr w:rsidR="00ED3DF3" w:rsidRPr="00C91CD1" w:rsidSect="008272F8">
      <w:headerReference w:type="default" r:id="rId7"/>
      <w:footerReference w:type="even" r:id="rId8"/>
      <w:footerReference w:type="default" r:id="rId9"/>
      <w:pgSz w:w="11906" w:h="16838" w:code="9"/>
      <w:pgMar w:top="1418" w:right="1418" w:bottom="1134" w:left="1418"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B85F" w14:textId="77777777" w:rsidR="0006542F" w:rsidRDefault="0006542F" w:rsidP="00552E30">
      <w:r>
        <w:separator/>
      </w:r>
    </w:p>
  </w:endnote>
  <w:endnote w:type="continuationSeparator" w:id="0">
    <w:p w14:paraId="66D27086" w14:textId="77777777" w:rsidR="0006542F" w:rsidRDefault="0006542F"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5FDA" w14:textId="77777777" w:rsidR="00050346" w:rsidRDefault="00542A8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6AE30183"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0A0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3D41" w14:textId="77777777" w:rsidR="0006542F" w:rsidRDefault="0006542F" w:rsidP="00552E30">
      <w:r>
        <w:separator/>
      </w:r>
    </w:p>
  </w:footnote>
  <w:footnote w:type="continuationSeparator" w:id="0">
    <w:p w14:paraId="176362BF" w14:textId="77777777" w:rsidR="0006542F" w:rsidRDefault="0006542F"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FB45" w14:textId="77777777" w:rsidR="00E73BCF" w:rsidRPr="00E73BCF" w:rsidRDefault="00E73BCF">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6C715B8"/>
    <w:multiLevelType w:val="hybridMultilevel"/>
    <w:tmpl w:val="DBD62F12"/>
    <w:lvl w:ilvl="0" w:tplc="E1307F20">
      <w:start w:val="1"/>
      <w:numFmt w:val="bullet"/>
      <w:lvlText w:val=""/>
      <w:lvlJc w:val="left"/>
      <w:pPr>
        <w:ind w:left="1797" w:hanging="360"/>
      </w:pPr>
      <w:rPr>
        <w:rFonts w:ascii="Symbol" w:hAnsi="Symbol" w:hint="default"/>
        <w:color w:val="auto"/>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38774954">
    <w:abstractNumId w:val="0"/>
  </w:num>
  <w:num w:numId="2" w16cid:durableId="1522009760">
    <w:abstractNumId w:val="1"/>
  </w:num>
  <w:num w:numId="3" w16cid:durableId="1990792279">
    <w:abstractNumId w:val="9"/>
  </w:num>
  <w:num w:numId="4" w16cid:durableId="299043267">
    <w:abstractNumId w:val="19"/>
  </w:num>
  <w:num w:numId="5" w16cid:durableId="2112623820">
    <w:abstractNumId w:val="7"/>
  </w:num>
  <w:num w:numId="6" w16cid:durableId="1349336819">
    <w:abstractNumId w:val="25"/>
  </w:num>
  <w:num w:numId="7" w16cid:durableId="323171822">
    <w:abstractNumId w:val="30"/>
  </w:num>
  <w:num w:numId="8" w16cid:durableId="1612780208">
    <w:abstractNumId w:val="22"/>
  </w:num>
  <w:num w:numId="9" w16cid:durableId="1237789089">
    <w:abstractNumId w:val="27"/>
  </w:num>
  <w:num w:numId="10" w16cid:durableId="968822980">
    <w:abstractNumId w:val="23"/>
  </w:num>
  <w:num w:numId="11" w16cid:durableId="1971549704">
    <w:abstractNumId w:val="28"/>
  </w:num>
  <w:num w:numId="12" w16cid:durableId="1043945645">
    <w:abstractNumId w:val="29"/>
  </w:num>
  <w:num w:numId="13" w16cid:durableId="1921863543">
    <w:abstractNumId w:val="18"/>
  </w:num>
  <w:num w:numId="14" w16cid:durableId="426079937">
    <w:abstractNumId w:val="11"/>
  </w:num>
  <w:num w:numId="15" w16cid:durableId="378363842">
    <w:abstractNumId w:val="5"/>
  </w:num>
  <w:num w:numId="16" w16cid:durableId="1786464641">
    <w:abstractNumId w:val="2"/>
  </w:num>
  <w:num w:numId="17" w16cid:durableId="1071587556">
    <w:abstractNumId w:val="12"/>
  </w:num>
  <w:num w:numId="18" w16cid:durableId="1324508607">
    <w:abstractNumId w:val="16"/>
  </w:num>
  <w:num w:numId="19" w16cid:durableId="1541743470">
    <w:abstractNumId w:val="14"/>
  </w:num>
  <w:num w:numId="20" w16cid:durableId="229386023">
    <w:abstractNumId w:val="26"/>
  </w:num>
  <w:num w:numId="21" w16cid:durableId="2015112553">
    <w:abstractNumId w:val="3"/>
  </w:num>
  <w:num w:numId="22" w16cid:durableId="2098136148">
    <w:abstractNumId w:val="13"/>
  </w:num>
  <w:num w:numId="23" w16cid:durableId="867911732">
    <w:abstractNumId w:val="6"/>
  </w:num>
  <w:num w:numId="24" w16cid:durableId="1778941736">
    <w:abstractNumId w:val="17"/>
  </w:num>
  <w:num w:numId="25" w16cid:durableId="729109112">
    <w:abstractNumId w:val="21"/>
  </w:num>
  <w:num w:numId="26" w16cid:durableId="1934390916">
    <w:abstractNumId w:val="8"/>
  </w:num>
  <w:num w:numId="27" w16cid:durableId="174660165">
    <w:abstractNumId w:val="24"/>
  </w:num>
  <w:num w:numId="28" w16cid:durableId="968048363">
    <w:abstractNumId w:val="4"/>
  </w:num>
  <w:num w:numId="29" w16cid:durableId="630205406">
    <w:abstractNumId w:val="20"/>
  </w:num>
  <w:num w:numId="30" w16cid:durableId="17631395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00419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45512"/>
    <w:rsid w:val="00050346"/>
    <w:rsid w:val="000515AA"/>
    <w:rsid w:val="00060683"/>
    <w:rsid w:val="000616C1"/>
    <w:rsid w:val="0006542F"/>
    <w:rsid w:val="000732BC"/>
    <w:rsid w:val="000751D5"/>
    <w:rsid w:val="000918C1"/>
    <w:rsid w:val="000A7D02"/>
    <w:rsid w:val="000B78B6"/>
    <w:rsid w:val="000C7C58"/>
    <w:rsid w:val="000D137F"/>
    <w:rsid w:val="000E168B"/>
    <w:rsid w:val="000E7553"/>
    <w:rsid w:val="000F66CE"/>
    <w:rsid w:val="000F7AA7"/>
    <w:rsid w:val="00122046"/>
    <w:rsid w:val="001248ED"/>
    <w:rsid w:val="00150AAB"/>
    <w:rsid w:val="00156473"/>
    <w:rsid w:val="00163483"/>
    <w:rsid w:val="001653E4"/>
    <w:rsid w:val="00165E06"/>
    <w:rsid w:val="00166A1B"/>
    <w:rsid w:val="00172F68"/>
    <w:rsid w:val="001817BC"/>
    <w:rsid w:val="00190D7A"/>
    <w:rsid w:val="001A4DBE"/>
    <w:rsid w:val="001A5D07"/>
    <w:rsid w:val="001B0198"/>
    <w:rsid w:val="001C657E"/>
    <w:rsid w:val="001D04B7"/>
    <w:rsid w:val="001F61CC"/>
    <w:rsid w:val="0020519A"/>
    <w:rsid w:val="0022527E"/>
    <w:rsid w:val="002426F5"/>
    <w:rsid w:val="00270E68"/>
    <w:rsid w:val="0027755E"/>
    <w:rsid w:val="00284AED"/>
    <w:rsid w:val="002A0987"/>
    <w:rsid w:val="002D314B"/>
    <w:rsid w:val="002D4AAE"/>
    <w:rsid w:val="002E551E"/>
    <w:rsid w:val="002F4E11"/>
    <w:rsid w:val="0032179F"/>
    <w:rsid w:val="003269BB"/>
    <w:rsid w:val="00340E84"/>
    <w:rsid w:val="00343F6D"/>
    <w:rsid w:val="00351EFD"/>
    <w:rsid w:val="00357340"/>
    <w:rsid w:val="003929A6"/>
    <w:rsid w:val="003948FF"/>
    <w:rsid w:val="003B05AE"/>
    <w:rsid w:val="003B1051"/>
    <w:rsid w:val="003F2638"/>
    <w:rsid w:val="003F6810"/>
    <w:rsid w:val="00404873"/>
    <w:rsid w:val="004114F2"/>
    <w:rsid w:val="00412ABA"/>
    <w:rsid w:val="00424214"/>
    <w:rsid w:val="00473C4D"/>
    <w:rsid w:val="00474079"/>
    <w:rsid w:val="00492111"/>
    <w:rsid w:val="004F53D9"/>
    <w:rsid w:val="00517135"/>
    <w:rsid w:val="00523985"/>
    <w:rsid w:val="00533F86"/>
    <w:rsid w:val="00542A87"/>
    <w:rsid w:val="00547B24"/>
    <w:rsid w:val="00547BF5"/>
    <w:rsid w:val="0055238E"/>
    <w:rsid w:val="00552E30"/>
    <w:rsid w:val="00562F4C"/>
    <w:rsid w:val="005700EF"/>
    <w:rsid w:val="00575F02"/>
    <w:rsid w:val="005767E7"/>
    <w:rsid w:val="00596E06"/>
    <w:rsid w:val="005B276F"/>
    <w:rsid w:val="005B7923"/>
    <w:rsid w:val="005F0552"/>
    <w:rsid w:val="005F0996"/>
    <w:rsid w:val="006077B5"/>
    <w:rsid w:val="00610B35"/>
    <w:rsid w:val="00617757"/>
    <w:rsid w:val="00630FD5"/>
    <w:rsid w:val="00682DCD"/>
    <w:rsid w:val="00693138"/>
    <w:rsid w:val="006D55F9"/>
    <w:rsid w:val="006E00EB"/>
    <w:rsid w:val="006E424D"/>
    <w:rsid w:val="006E492A"/>
    <w:rsid w:val="006F480A"/>
    <w:rsid w:val="0070676B"/>
    <w:rsid w:val="00720A50"/>
    <w:rsid w:val="00721F1A"/>
    <w:rsid w:val="007329B6"/>
    <w:rsid w:val="00736525"/>
    <w:rsid w:val="007678E2"/>
    <w:rsid w:val="007719D4"/>
    <w:rsid w:val="00772C83"/>
    <w:rsid w:val="00775CC5"/>
    <w:rsid w:val="00792116"/>
    <w:rsid w:val="00792D3B"/>
    <w:rsid w:val="007A2F34"/>
    <w:rsid w:val="007F10CC"/>
    <w:rsid w:val="008030B5"/>
    <w:rsid w:val="008272F8"/>
    <w:rsid w:val="008A4193"/>
    <w:rsid w:val="008C4443"/>
    <w:rsid w:val="008C7BE9"/>
    <w:rsid w:val="00925A7E"/>
    <w:rsid w:val="00952BFD"/>
    <w:rsid w:val="009615BE"/>
    <w:rsid w:val="00961B34"/>
    <w:rsid w:val="00964E3C"/>
    <w:rsid w:val="00974E7A"/>
    <w:rsid w:val="009939CF"/>
    <w:rsid w:val="009952AA"/>
    <w:rsid w:val="009A07CE"/>
    <w:rsid w:val="009A22B0"/>
    <w:rsid w:val="009E3302"/>
    <w:rsid w:val="009E50D1"/>
    <w:rsid w:val="009F075E"/>
    <w:rsid w:val="009F73EA"/>
    <w:rsid w:val="00A17CB5"/>
    <w:rsid w:val="00A23BC4"/>
    <w:rsid w:val="00A24B99"/>
    <w:rsid w:val="00A310A6"/>
    <w:rsid w:val="00A41885"/>
    <w:rsid w:val="00A801A5"/>
    <w:rsid w:val="00A84D9E"/>
    <w:rsid w:val="00A90AD6"/>
    <w:rsid w:val="00AD377E"/>
    <w:rsid w:val="00AD7D63"/>
    <w:rsid w:val="00AE3DEE"/>
    <w:rsid w:val="00AF68BD"/>
    <w:rsid w:val="00B01CB9"/>
    <w:rsid w:val="00B05CEF"/>
    <w:rsid w:val="00B22AF0"/>
    <w:rsid w:val="00B44419"/>
    <w:rsid w:val="00B4557D"/>
    <w:rsid w:val="00B47D6C"/>
    <w:rsid w:val="00B81178"/>
    <w:rsid w:val="00BA5FE1"/>
    <w:rsid w:val="00BA62D2"/>
    <w:rsid w:val="00BD105A"/>
    <w:rsid w:val="00BD3CF5"/>
    <w:rsid w:val="00BD3E87"/>
    <w:rsid w:val="00BE46F8"/>
    <w:rsid w:val="00BF2E8B"/>
    <w:rsid w:val="00BF6E32"/>
    <w:rsid w:val="00C31E34"/>
    <w:rsid w:val="00C33D13"/>
    <w:rsid w:val="00C50B6C"/>
    <w:rsid w:val="00C667FE"/>
    <w:rsid w:val="00C91CD1"/>
    <w:rsid w:val="00C95622"/>
    <w:rsid w:val="00C9798B"/>
    <w:rsid w:val="00CB0FF6"/>
    <w:rsid w:val="00CE182D"/>
    <w:rsid w:val="00D064B2"/>
    <w:rsid w:val="00D35C03"/>
    <w:rsid w:val="00D35C3F"/>
    <w:rsid w:val="00D60158"/>
    <w:rsid w:val="00D61008"/>
    <w:rsid w:val="00D64509"/>
    <w:rsid w:val="00D703A1"/>
    <w:rsid w:val="00D8144F"/>
    <w:rsid w:val="00D96D4A"/>
    <w:rsid w:val="00DB198A"/>
    <w:rsid w:val="00DB2E6E"/>
    <w:rsid w:val="00DB4F42"/>
    <w:rsid w:val="00DD5637"/>
    <w:rsid w:val="00DF2654"/>
    <w:rsid w:val="00E25CB1"/>
    <w:rsid w:val="00E65982"/>
    <w:rsid w:val="00E73BCF"/>
    <w:rsid w:val="00EA1A25"/>
    <w:rsid w:val="00EA22C5"/>
    <w:rsid w:val="00EA303E"/>
    <w:rsid w:val="00EA3812"/>
    <w:rsid w:val="00EA6F8D"/>
    <w:rsid w:val="00ED3DF3"/>
    <w:rsid w:val="00ED6B7E"/>
    <w:rsid w:val="00EE08C1"/>
    <w:rsid w:val="00EE2B3E"/>
    <w:rsid w:val="00EE34EB"/>
    <w:rsid w:val="00EE7700"/>
    <w:rsid w:val="00EF6A85"/>
    <w:rsid w:val="00F30544"/>
    <w:rsid w:val="00F52F6E"/>
    <w:rsid w:val="00F54417"/>
    <w:rsid w:val="00F56EA4"/>
    <w:rsid w:val="00F62042"/>
    <w:rsid w:val="00F668A7"/>
    <w:rsid w:val="00F71057"/>
    <w:rsid w:val="00F86059"/>
    <w:rsid w:val="00F86864"/>
    <w:rsid w:val="00FC409C"/>
    <w:rsid w:val="00FE6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D1BBD"/>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462</Words>
  <Characters>2775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46</cp:revision>
  <cp:lastPrinted>2024-04-24T06:17:00Z</cp:lastPrinted>
  <dcterms:created xsi:type="dcterms:W3CDTF">2021-03-08T10:35:00Z</dcterms:created>
  <dcterms:modified xsi:type="dcterms:W3CDTF">2026-08-11T07:29:00Z</dcterms:modified>
</cp:coreProperties>
</file>